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617EDD" w:rsidRPr="00617EDD">
        <w:rPr>
          <w:rFonts w:ascii="Times New Roman" w:hAnsi="Times New Roman"/>
          <w:sz w:val="24"/>
          <w:szCs w:val="24"/>
        </w:rPr>
        <w:t xml:space="preserve">заключения договора на изготовление </w:t>
      </w:r>
      <w:r w:rsidR="00617EDD">
        <w:rPr>
          <w:rFonts w:ascii="Times New Roman" w:hAnsi="Times New Roman"/>
          <w:sz w:val="24"/>
          <w:szCs w:val="24"/>
        </w:rPr>
        <w:t xml:space="preserve">и поставку комплектов этикеток </w:t>
      </w:r>
      <w:r w:rsidR="00617EDD" w:rsidRPr="00617EDD">
        <w:rPr>
          <w:rFonts w:ascii="Times New Roman" w:hAnsi="Times New Roman"/>
          <w:sz w:val="24"/>
          <w:szCs w:val="24"/>
        </w:rPr>
        <w:t>Настойка сладкая «Купава лимонная» 0,5л</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617EDD" w:rsidRDefault="00A642E6" w:rsidP="004F721C">
      <w:pPr>
        <w:spacing w:after="0" w:line="240" w:lineRule="auto"/>
        <w:ind w:firstLine="709"/>
        <w:contextualSpacing/>
        <w:jc w:val="center"/>
        <w:rPr>
          <w:rFonts w:ascii="Times New Roman" w:hAnsi="Times New Roman"/>
          <w:b/>
          <w:sz w:val="24"/>
          <w:szCs w:val="24"/>
          <w:lang w:val="tt-RU"/>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617EDD">
      <w:pPr>
        <w:spacing w:after="0" w:line="240" w:lineRule="auto"/>
        <w:contextualSpacing/>
        <w:rPr>
          <w:rFonts w:ascii="Times New Roman" w:hAnsi="Times New Roman"/>
          <w:b/>
          <w:sz w:val="24"/>
          <w:szCs w:val="24"/>
        </w:rPr>
      </w:pPr>
    </w:p>
    <w:p w:rsidR="005E3DFB" w:rsidRDefault="005E3DFB"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617EDD" w:rsidRPr="00617EDD">
        <w:rPr>
          <w:rFonts w:ascii="Times New Roman" w:hAnsi="Times New Roman" w:cs="Arial"/>
          <w:b/>
          <w:kern w:val="0"/>
          <w:sz w:val="20"/>
          <w:szCs w:val="20"/>
          <w:lang w:eastAsia="ru-RU"/>
        </w:rPr>
        <w:t>32414055127</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617EDD" w:rsidRPr="00617EDD">
        <w:rPr>
          <w:rFonts w:ascii="Times New Roman" w:hAnsi="Times New Roman" w:cs="Arial"/>
          <w:b/>
          <w:kern w:val="0"/>
          <w:sz w:val="20"/>
          <w:szCs w:val="20"/>
          <w:lang w:eastAsia="ru-RU"/>
        </w:rPr>
        <w:t xml:space="preserve">Право заключения договора на изготовление </w:t>
      </w:r>
      <w:r w:rsidR="00617EDD">
        <w:rPr>
          <w:rFonts w:ascii="Times New Roman" w:hAnsi="Times New Roman" w:cs="Arial"/>
          <w:b/>
          <w:kern w:val="0"/>
          <w:sz w:val="20"/>
          <w:szCs w:val="20"/>
          <w:lang w:eastAsia="ru-RU"/>
        </w:rPr>
        <w:t xml:space="preserve">и поставку комплектов этикеток </w:t>
      </w:r>
      <w:r w:rsidR="00617EDD" w:rsidRPr="00617EDD">
        <w:rPr>
          <w:rFonts w:ascii="Times New Roman" w:hAnsi="Times New Roman" w:cs="Arial"/>
          <w:b/>
          <w:kern w:val="0"/>
          <w:sz w:val="20"/>
          <w:szCs w:val="20"/>
          <w:lang w:eastAsia="ru-RU"/>
        </w:rPr>
        <w:t>Настойка сладкая «Купава лимонная» 0,5л</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617EDD">
        <w:rPr>
          <w:rFonts w:ascii="Times New Roman" w:hAnsi="Times New Roman"/>
          <w:lang w:val="ru-RU"/>
        </w:rPr>
        <w:t xml:space="preserve">изготовление и поставка комплектов этикеток </w:t>
      </w:r>
      <w:r w:rsidR="00617EDD" w:rsidRPr="00617EDD">
        <w:rPr>
          <w:rFonts w:ascii="Times New Roman" w:hAnsi="Times New Roman"/>
          <w:lang w:val="ru-RU"/>
        </w:rPr>
        <w:t>Настойка сладкая «Купава лимонная» 0,5л</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Default="00617EDD" w:rsidP="002B197C">
      <w:pPr>
        <w:spacing w:after="0" w:line="240" w:lineRule="auto"/>
        <w:ind w:firstLine="709"/>
        <w:contextualSpacing/>
        <w:jc w:val="both"/>
        <w:rPr>
          <w:rFonts w:ascii="Times New Roman" w:hAnsi="Times New Roman"/>
          <w:sz w:val="20"/>
          <w:szCs w:val="20"/>
        </w:rPr>
      </w:pPr>
      <w:r w:rsidRPr="00617EDD">
        <w:rPr>
          <w:rFonts w:ascii="Times New Roman" w:hAnsi="Times New Roman"/>
          <w:sz w:val="20"/>
          <w:szCs w:val="20"/>
        </w:rPr>
        <w:t>5 550 000,00</w:t>
      </w:r>
      <w:r w:rsidR="002B197C">
        <w:rPr>
          <w:rFonts w:ascii="Times New Roman" w:hAnsi="Times New Roman"/>
          <w:sz w:val="20"/>
          <w:szCs w:val="20"/>
        </w:rPr>
        <w:t xml:space="preserve"> рублей </w:t>
      </w:r>
      <w:r w:rsidR="00DF4224" w:rsidRPr="00DF4224">
        <w:rPr>
          <w:rFonts w:ascii="Times New Roman" w:hAnsi="Times New Roman"/>
          <w:sz w:val="20"/>
          <w:szCs w:val="20"/>
        </w:rPr>
        <w:t>с учетом НДС 20%.</w:t>
      </w:r>
    </w:p>
    <w:p w:rsidR="002B197C" w:rsidRDefault="002B197C" w:rsidP="002B197C">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617EDD">
        <w:rPr>
          <w:rFonts w:ascii="Times New Roman" w:hAnsi="Times New Roman"/>
          <w:sz w:val="20"/>
          <w:szCs w:val="20"/>
          <w:lang w:eastAsia="en-US"/>
        </w:rPr>
        <w:t xml:space="preserve"> и чертежу (макету)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CB1F29" w:rsidRDefault="002B197C" w:rsidP="00617EDD">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617EDD" w:rsidRPr="00617EDD">
        <w:rPr>
          <w:rFonts w:ascii="Times New Roman" w:eastAsia="DejaVu Sans" w:hAnsi="Times New Roman"/>
          <w:sz w:val="20"/>
          <w:szCs w:val="20"/>
        </w:rPr>
        <w:t>Филиал АО «</w:t>
      </w:r>
      <w:proofErr w:type="spellStart"/>
      <w:r w:rsidR="00617EDD" w:rsidRPr="00617EDD">
        <w:rPr>
          <w:rFonts w:ascii="Times New Roman" w:eastAsia="DejaVu Sans" w:hAnsi="Times New Roman"/>
          <w:sz w:val="20"/>
          <w:szCs w:val="20"/>
        </w:rPr>
        <w:t>Татспиртпром</w:t>
      </w:r>
      <w:proofErr w:type="spellEnd"/>
      <w:r w:rsidR="00617EDD" w:rsidRPr="00617EDD">
        <w:rPr>
          <w:rFonts w:ascii="Times New Roman" w:eastAsia="DejaVu Sans" w:hAnsi="Times New Roman"/>
          <w:sz w:val="20"/>
          <w:szCs w:val="20"/>
        </w:rPr>
        <w:t>» «</w:t>
      </w:r>
      <w:proofErr w:type="spellStart"/>
      <w:r w:rsidR="00617EDD" w:rsidRPr="00617EDD">
        <w:rPr>
          <w:rFonts w:ascii="Times New Roman" w:eastAsia="DejaVu Sans" w:hAnsi="Times New Roman"/>
          <w:sz w:val="20"/>
          <w:szCs w:val="20"/>
        </w:rPr>
        <w:t>Vigrosso</w:t>
      </w:r>
      <w:proofErr w:type="spellEnd"/>
      <w:r w:rsidR="00617EDD" w:rsidRPr="00617EDD">
        <w:rPr>
          <w:rFonts w:ascii="Times New Roman" w:eastAsia="DejaVu Sans" w:hAnsi="Times New Roman"/>
          <w:sz w:val="20"/>
          <w:szCs w:val="20"/>
        </w:rPr>
        <w:t>», 420054, Россия, РТ, г</w:t>
      </w:r>
      <w:r w:rsidR="00617EDD">
        <w:rPr>
          <w:rFonts w:ascii="Times New Roman" w:eastAsia="DejaVu Sans" w:hAnsi="Times New Roman"/>
          <w:sz w:val="20"/>
          <w:szCs w:val="20"/>
        </w:rPr>
        <w:t>. Казань, ул. Учительская, д.5</w:t>
      </w:r>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617EDD" w:rsidRPr="00617EDD">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w:t>
      </w:r>
      <w:r w:rsidR="00617EDD">
        <w:rPr>
          <w:rFonts w:ascii="Times New Roman" w:eastAsia="DejaVu Sans" w:hAnsi="Times New Roman"/>
          <w:sz w:val="20"/>
          <w:szCs w:val="20"/>
        </w:rPr>
        <w:t xml:space="preserve"> количестве, указанном в заявке</w:t>
      </w:r>
      <w:r w:rsidR="005E3DFB" w:rsidRPr="005E3DFB">
        <w:rPr>
          <w:rFonts w:ascii="Times New Roman" w:eastAsia="DejaVu Sans" w:hAnsi="Times New Roman"/>
          <w:sz w:val="20"/>
          <w:szCs w:val="20"/>
        </w:rPr>
        <w:t>.</w:t>
      </w:r>
    </w:p>
    <w:p w:rsidR="007516E5" w:rsidRDefault="00F77602" w:rsidP="002B197C">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617EDD" w:rsidRPr="00617EDD">
        <w:rPr>
          <w:rFonts w:ascii="Times New Roman" w:eastAsia="DejaVu Sans" w:hAnsi="Times New Roman"/>
          <w:sz w:val="20"/>
          <w:szCs w:val="20"/>
        </w:rPr>
        <w:t>Транспортные расходы за счет и силами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617EDD" w:rsidP="005E3DFB">
      <w:pPr>
        <w:spacing w:after="0" w:line="240" w:lineRule="auto"/>
        <w:ind w:firstLine="709"/>
        <w:contextualSpacing/>
        <w:jc w:val="both"/>
        <w:rPr>
          <w:rFonts w:ascii="Times New Roman" w:eastAsia="DejaVu Sans" w:hAnsi="Times New Roman"/>
          <w:sz w:val="20"/>
          <w:szCs w:val="20"/>
        </w:rPr>
      </w:pPr>
      <w:r w:rsidRPr="00617EDD">
        <w:rPr>
          <w:rFonts w:ascii="Times New Roman" w:eastAsia="DejaVu Sans" w:hAnsi="Times New Roman"/>
          <w:sz w:val="20"/>
          <w:szCs w:val="20"/>
        </w:rPr>
        <w:t>Оплата производится на условиях отсрочки платежа - 7 (семь) рабочих дней с момента получения товара/ партии товара на складе Покупателя/ Грузополучателя и подписания Покупателем документа о поставке товара (ТТН либо УПД), путем перечисления денежных средст</w:t>
      </w:r>
      <w:r>
        <w:rPr>
          <w:rFonts w:ascii="Times New Roman" w:eastAsia="DejaVu Sans" w:hAnsi="Times New Roman"/>
          <w:sz w:val="20"/>
          <w:szCs w:val="20"/>
        </w:rPr>
        <w:t>в на расчетный счет Поставщика</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w:t>
      </w:r>
      <w:r w:rsidRPr="005D0476">
        <w:rPr>
          <w:rFonts w:ascii="Times New Roman" w:hAnsi="Times New Roman"/>
          <w:sz w:val="20"/>
          <w:szCs w:val="20"/>
        </w:rPr>
        <w:lastRenderedPageBreak/>
        <w:t xml:space="preserve">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617EDD">
        <w:rPr>
          <w:rFonts w:ascii="Times New Roman" w:hAnsi="Times New Roman"/>
          <w:b/>
          <w:kern w:val="0"/>
          <w:sz w:val="20"/>
          <w:szCs w:val="20"/>
          <w:lang w:eastAsia="ru-RU"/>
        </w:rPr>
        <w:t>08</w:t>
      </w:r>
      <w:r w:rsidR="00E00C87">
        <w:rPr>
          <w:rFonts w:ascii="Times New Roman" w:hAnsi="Times New Roman"/>
          <w:b/>
          <w:kern w:val="0"/>
          <w:sz w:val="20"/>
          <w:szCs w:val="20"/>
          <w:lang w:eastAsia="ru-RU"/>
        </w:rPr>
        <w:t>.</w:t>
      </w:r>
      <w:r w:rsidR="00617EDD">
        <w:rPr>
          <w:rFonts w:ascii="Times New Roman" w:hAnsi="Times New Roman"/>
          <w:b/>
          <w:kern w:val="0"/>
          <w:sz w:val="20"/>
          <w:szCs w:val="20"/>
          <w:lang w:eastAsia="ru-RU"/>
        </w:rPr>
        <w:t>11</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617EDD">
        <w:rPr>
          <w:rFonts w:ascii="Times New Roman" w:hAnsi="Times New Roman"/>
          <w:b/>
          <w:kern w:val="0"/>
          <w:sz w:val="20"/>
          <w:szCs w:val="20"/>
          <w:lang w:eastAsia="ru-RU"/>
        </w:rPr>
        <w:t>18</w:t>
      </w:r>
      <w:r w:rsidR="007F3B38" w:rsidRPr="00531B2B">
        <w:rPr>
          <w:rFonts w:ascii="Times New Roman" w:hAnsi="Times New Roman"/>
          <w:b/>
          <w:kern w:val="0"/>
          <w:sz w:val="20"/>
          <w:szCs w:val="20"/>
          <w:lang w:eastAsia="ru-RU"/>
        </w:rPr>
        <w:t>.</w:t>
      </w:r>
      <w:r w:rsidR="00617EDD">
        <w:rPr>
          <w:rFonts w:ascii="Times New Roman" w:hAnsi="Times New Roman"/>
          <w:b/>
          <w:kern w:val="0"/>
          <w:sz w:val="20"/>
          <w:szCs w:val="20"/>
          <w:lang w:eastAsia="ru-RU"/>
        </w:rPr>
        <w:t>11</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9531BB">
        <w:rPr>
          <w:rFonts w:ascii="Times New Roman" w:hAnsi="Times New Roman"/>
          <w:b/>
          <w:sz w:val="20"/>
          <w:szCs w:val="20"/>
        </w:rPr>
        <w:t>08</w:t>
      </w:r>
      <w:r w:rsidR="007F3B38">
        <w:rPr>
          <w:rFonts w:ascii="Times New Roman" w:hAnsi="Times New Roman"/>
          <w:b/>
          <w:sz w:val="20"/>
          <w:szCs w:val="20"/>
        </w:rPr>
        <w:t>.</w:t>
      </w:r>
      <w:r w:rsidR="009531BB">
        <w:rPr>
          <w:rFonts w:ascii="Times New Roman" w:hAnsi="Times New Roman"/>
          <w:b/>
          <w:sz w:val="20"/>
          <w:szCs w:val="20"/>
        </w:rPr>
        <w:t>11</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9531BB">
        <w:rPr>
          <w:rFonts w:ascii="Times New Roman" w:hAnsi="Times New Roman"/>
          <w:b/>
          <w:sz w:val="20"/>
          <w:szCs w:val="20"/>
        </w:rPr>
        <w:t>13.11</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9531BB">
        <w:rPr>
          <w:rFonts w:ascii="Times New Roman" w:hAnsi="Times New Roman"/>
          <w:b/>
          <w:bCs/>
          <w:sz w:val="20"/>
          <w:szCs w:val="20"/>
        </w:rPr>
        <w:t>08</w:t>
      </w:r>
      <w:r w:rsidR="007F3B38" w:rsidRPr="00531B2B">
        <w:rPr>
          <w:rFonts w:ascii="Times New Roman" w:hAnsi="Times New Roman"/>
          <w:b/>
          <w:bCs/>
          <w:sz w:val="20"/>
          <w:szCs w:val="20"/>
        </w:rPr>
        <w:t>.</w:t>
      </w:r>
      <w:r w:rsidR="009531BB">
        <w:rPr>
          <w:rFonts w:ascii="Times New Roman" w:hAnsi="Times New Roman"/>
          <w:b/>
          <w:bCs/>
          <w:sz w:val="20"/>
          <w:szCs w:val="20"/>
        </w:rPr>
        <w:t>11</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9531BB">
        <w:rPr>
          <w:rFonts w:ascii="Times New Roman" w:hAnsi="Times New Roman"/>
          <w:b/>
          <w:bCs/>
          <w:sz w:val="20"/>
          <w:szCs w:val="20"/>
        </w:rPr>
        <w:t>ч. 59мин. 15</w:t>
      </w:r>
      <w:r w:rsidR="007F3B38" w:rsidRPr="00531B2B">
        <w:rPr>
          <w:rFonts w:ascii="Times New Roman" w:hAnsi="Times New Roman"/>
          <w:b/>
          <w:bCs/>
          <w:sz w:val="20"/>
          <w:szCs w:val="20"/>
        </w:rPr>
        <w:t>.</w:t>
      </w:r>
      <w:r w:rsidR="009531BB">
        <w:rPr>
          <w:rFonts w:ascii="Times New Roman" w:hAnsi="Times New Roman"/>
          <w:b/>
          <w:bCs/>
          <w:sz w:val="20"/>
          <w:szCs w:val="20"/>
        </w:rPr>
        <w:t>11</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9531BB">
        <w:rPr>
          <w:rFonts w:ascii="Times New Roman" w:hAnsi="Times New Roman"/>
          <w:b/>
          <w:sz w:val="20"/>
          <w:szCs w:val="20"/>
        </w:rPr>
        <w:t>19</w:t>
      </w:r>
      <w:r w:rsidR="007F3B38" w:rsidRPr="00531B2B">
        <w:rPr>
          <w:rFonts w:ascii="Times New Roman" w:hAnsi="Times New Roman"/>
          <w:b/>
          <w:sz w:val="20"/>
          <w:szCs w:val="20"/>
        </w:rPr>
        <w:t>.</w:t>
      </w:r>
      <w:r w:rsidR="009531BB">
        <w:rPr>
          <w:rFonts w:ascii="Times New Roman" w:hAnsi="Times New Roman"/>
          <w:b/>
          <w:sz w:val="20"/>
          <w:szCs w:val="20"/>
        </w:rPr>
        <w:t>11</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9531BB">
        <w:rPr>
          <w:rFonts w:ascii="Times New Roman" w:hAnsi="Times New Roman"/>
          <w:b/>
          <w:sz w:val="20"/>
          <w:szCs w:val="20"/>
        </w:rPr>
        <w:t>20</w:t>
      </w:r>
      <w:r w:rsidR="007F3B38" w:rsidRPr="00531B2B">
        <w:rPr>
          <w:rFonts w:ascii="Times New Roman" w:hAnsi="Times New Roman"/>
          <w:b/>
          <w:sz w:val="20"/>
          <w:szCs w:val="20"/>
        </w:rPr>
        <w:t>.</w:t>
      </w:r>
      <w:r w:rsidR="009531BB">
        <w:rPr>
          <w:rFonts w:ascii="Times New Roman" w:hAnsi="Times New Roman"/>
          <w:b/>
          <w:sz w:val="20"/>
          <w:szCs w:val="20"/>
        </w:rPr>
        <w:t>11</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9531BB">
        <w:rPr>
          <w:rFonts w:ascii="Times New Roman" w:hAnsi="Times New Roman"/>
          <w:b/>
          <w:sz w:val="20"/>
          <w:szCs w:val="20"/>
        </w:rPr>
        <w:t>21.11</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w:t>
      </w:r>
      <w:bookmarkStart w:id="4" w:name="_GoBack"/>
      <w:bookmarkEnd w:id="4"/>
      <w:r w:rsidRPr="005D0476">
        <w:rPr>
          <w:rFonts w:ascii="Times New Roman" w:hAnsi="Times New Roman"/>
          <w:b/>
          <w:sz w:val="24"/>
          <w:szCs w:val="24"/>
        </w:rPr>
        <w:t>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lastRenderedPageBreak/>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0"/>
    <w:family w:val="auto"/>
    <w:pitch w:val="variable"/>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9531BB">
      <w:rPr>
        <w:rStyle w:val="af0"/>
        <w:noProof/>
      </w:rPr>
      <w:t>15</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3DFB"/>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17EDD"/>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31BB"/>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87FA7"/>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3FE8"/>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0ECB"/>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C7FA4"/>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57A05-DD86-489E-9CFA-710E037D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15</Pages>
  <Words>7671</Words>
  <Characters>43728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51297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244</cp:revision>
  <cp:lastPrinted>2021-06-23T13:59:00Z</cp:lastPrinted>
  <dcterms:created xsi:type="dcterms:W3CDTF">2021-07-07T06:18:00Z</dcterms:created>
  <dcterms:modified xsi:type="dcterms:W3CDTF">2024-11-07T12:27:00Z</dcterms:modified>
</cp:coreProperties>
</file>